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88C8F" w14:textId="77777777" w:rsidR="00692F50" w:rsidRPr="00FD3C72" w:rsidRDefault="00FD3C72">
      <w:pPr>
        <w:spacing w:before="80"/>
        <w:ind w:left="3447" w:right="3870"/>
        <w:jc w:val="center"/>
        <w:rPr>
          <w:rFonts w:asciiTheme="majorHAnsi" w:eastAsia="Arial" w:hAnsiTheme="majorHAnsi" w:cs="Arial"/>
          <w:sz w:val="24"/>
          <w:szCs w:val="24"/>
        </w:rPr>
      </w:pPr>
      <w:r w:rsidRPr="00FD3C72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FL</w:t>
      </w:r>
      <w:r w:rsidRPr="00FD3C72">
        <w:rPr>
          <w:rFonts w:asciiTheme="majorHAnsi" w:eastAsia="Arial" w:hAnsiTheme="majorHAnsi" w:cs="Arial"/>
          <w:b/>
          <w:spacing w:val="5"/>
          <w:w w:val="102"/>
          <w:sz w:val="24"/>
          <w:szCs w:val="24"/>
        </w:rPr>
        <w:t>O</w:t>
      </w:r>
      <w:r w:rsidRPr="00FD3C72">
        <w:rPr>
          <w:rFonts w:asciiTheme="majorHAnsi" w:eastAsia="Arial" w:hAnsiTheme="majorHAnsi" w:cs="Arial"/>
          <w:b/>
          <w:spacing w:val="-2"/>
          <w:w w:val="102"/>
          <w:sz w:val="24"/>
          <w:szCs w:val="24"/>
        </w:rPr>
        <w:t>R</w:t>
      </w:r>
      <w:r w:rsidRPr="00FD3C72">
        <w:rPr>
          <w:rFonts w:asciiTheme="majorHAnsi" w:eastAsia="Arial" w:hAnsiTheme="majorHAnsi" w:cs="Arial"/>
          <w:b/>
          <w:spacing w:val="5"/>
          <w:w w:val="103"/>
          <w:sz w:val="24"/>
          <w:szCs w:val="24"/>
        </w:rPr>
        <w:t>E</w:t>
      </w:r>
      <w:r w:rsidRPr="00FD3C72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NC</w:t>
      </w:r>
      <w:r w:rsidRPr="00FD3C72">
        <w:rPr>
          <w:rFonts w:asciiTheme="majorHAnsi" w:eastAsia="Arial" w:hAnsiTheme="majorHAnsi" w:cs="Arial"/>
          <w:b/>
          <w:w w:val="102"/>
          <w:sz w:val="24"/>
          <w:szCs w:val="24"/>
        </w:rPr>
        <w:t>E</w:t>
      </w:r>
      <w:r w:rsidRPr="00FD3C72">
        <w:rPr>
          <w:rFonts w:asciiTheme="majorHAnsi" w:eastAsia="Arial" w:hAnsiTheme="majorHAnsi" w:cs="Arial"/>
          <w:b/>
          <w:spacing w:val="6"/>
          <w:sz w:val="24"/>
          <w:szCs w:val="24"/>
        </w:rPr>
        <w:t xml:space="preserve"> </w:t>
      </w:r>
      <w:r w:rsidRPr="00FD3C72">
        <w:rPr>
          <w:rFonts w:asciiTheme="majorHAnsi" w:eastAsia="Arial" w:hAnsiTheme="majorHAnsi" w:cs="Arial"/>
          <w:b/>
          <w:spacing w:val="-2"/>
          <w:w w:val="102"/>
          <w:sz w:val="24"/>
          <w:szCs w:val="24"/>
        </w:rPr>
        <w:t>N</w:t>
      </w:r>
      <w:r w:rsidRPr="00FD3C72">
        <w:rPr>
          <w:rFonts w:asciiTheme="majorHAnsi" w:eastAsia="Arial" w:hAnsiTheme="majorHAnsi" w:cs="Arial"/>
          <w:b/>
          <w:spacing w:val="2"/>
          <w:w w:val="103"/>
          <w:sz w:val="24"/>
          <w:szCs w:val="24"/>
        </w:rPr>
        <w:t>I</w:t>
      </w:r>
      <w:r w:rsidRPr="00FD3C72">
        <w:rPr>
          <w:rFonts w:asciiTheme="majorHAnsi" w:eastAsia="Arial" w:hAnsiTheme="majorHAnsi" w:cs="Arial"/>
          <w:b/>
          <w:spacing w:val="5"/>
          <w:w w:val="102"/>
          <w:sz w:val="24"/>
          <w:szCs w:val="24"/>
        </w:rPr>
        <w:t>G</w:t>
      </w:r>
      <w:r w:rsidRPr="00FD3C72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H</w:t>
      </w:r>
      <w:r w:rsidRPr="00FD3C72">
        <w:rPr>
          <w:rFonts w:asciiTheme="majorHAnsi" w:eastAsia="Arial" w:hAnsiTheme="majorHAnsi" w:cs="Arial"/>
          <w:b/>
          <w:spacing w:val="-2"/>
          <w:w w:val="102"/>
          <w:sz w:val="24"/>
          <w:szCs w:val="24"/>
        </w:rPr>
        <w:t>T</w:t>
      </w:r>
      <w:r w:rsidRPr="00FD3C72">
        <w:rPr>
          <w:rFonts w:asciiTheme="majorHAnsi" w:eastAsia="Arial" w:hAnsiTheme="majorHAnsi" w:cs="Arial"/>
          <w:b/>
          <w:spacing w:val="7"/>
          <w:w w:val="103"/>
          <w:sz w:val="24"/>
          <w:szCs w:val="24"/>
        </w:rPr>
        <w:t>I</w:t>
      </w:r>
      <w:r w:rsidRPr="00FD3C72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N</w:t>
      </w:r>
      <w:r w:rsidRPr="00FD3C72">
        <w:rPr>
          <w:rFonts w:asciiTheme="majorHAnsi" w:eastAsia="Arial" w:hAnsiTheme="majorHAnsi" w:cs="Arial"/>
          <w:b/>
          <w:spacing w:val="5"/>
          <w:w w:val="102"/>
          <w:sz w:val="24"/>
          <w:szCs w:val="24"/>
        </w:rPr>
        <w:t>G</w:t>
      </w:r>
      <w:r w:rsidRPr="00FD3C72">
        <w:rPr>
          <w:rFonts w:asciiTheme="majorHAnsi" w:eastAsia="Arial" w:hAnsiTheme="majorHAnsi" w:cs="Arial"/>
          <w:b/>
          <w:spacing w:val="2"/>
          <w:w w:val="102"/>
          <w:sz w:val="24"/>
          <w:szCs w:val="24"/>
        </w:rPr>
        <w:t>ALE</w:t>
      </w:r>
    </w:p>
    <w:p w14:paraId="7C952E5A" w14:textId="722C2C1F" w:rsidR="00692F50" w:rsidRPr="00FD3C72" w:rsidRDefault="00692F50">
      <w:pPr>
        <w:spacing w:line="240" w:lineRule="exact"/>
        <w:ind w:left="2782" w:right="3207"/>
        <w:jc w:val="center"/>
        <w:rPr>
          <w:rFonts w:asciiTheme="majorHAnsi" w:eastAsia="Arial" w:hAnsiTheme="majorHAnsi" w:cs="Arial"/>
          <w:sz w:val="22"/>
          <w:szCs w:val="22"/>
        </w:rPr>
      </w:pPr>
    </w:p>
    <w:p w14:paraId="02201BD3" w14:textId="77777777" w:rsidR="00692F50" w:rsidRPr="00FD3C72" w:rsidRDefault="00FD3C72">
      <w:pPr>
        <w:spacing w:line="240" w:lineRule="exact"/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ir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ld</w:t>
      </w:r>
      <w:r w:rsidRPr="00FD3C72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ni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y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</w:t>
      </w:r>
      <w:r w:rsidRPr="00FD3C72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10</w:t>
      </w:r>
      <w:r w:rsidRPr="00FD3C72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hy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eet</w:t>
      </w:r>
    </w:p>
    <w:p w14:paraId="24D81B23" w14:textId="77777777" w:rsidR="00692F50" w:rsidRPr="00FD3C72" w:rsidRDefault="00FD3C72">
      <w:pPr>
        <w:spacing w:line="240" w:lineRule="exact"/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z w:val="22"/>
          <w:szCs w:val="22"/>
        </w:rPr>
        <w:t>10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7</w:t>
      </w:r>
      <w:r w:rsidRPr="00FD3C72">
        <w:rPr>
          <w:rFonts w:asciiTheme="majorHAnsi" w:eastAsia="Arial" w:hAnsiTheme="majorHAnsi" w:cs="Arial"/>
          <w:sz w:val="22"/>
          <w:szCs w:val="22"/>
        </w:rPr>
        <w:t>3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o.</w:t>
      </w:r>
      <w:r w:rsidRPr="00FD3C72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on</w:t>
      </w:r>
      <w:r w:rsidRPr="00FD3C72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ad,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sz w:val="22"/>
          <w:szCs w:val="22"/>
        </w:rPr>
        <w:t>ox</w:t>
      </w:r>
      <w:r w:rsidRPr="00FD3C72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00                                                             </w:t>
      </w:r>
      <w:r w:rsidRPr="00FD3C72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z w:val="22"/>
          <w:szCs w:val="22"/>
        </w:rPr>
        <w:t>el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on,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6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4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84</w:t>
      </w:r>
    </w:p>
    <w:p w14:paraId="1195CB03" w14:textId="77777777" w:rsidR="00692F50" w:rsidRPr="00FD3C72" w:rsidRDefault="00FD3C72">
      <w:pPr>
        <w:spacing w:line="220" w:lineRule="exact"/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</w:rPr>
        <w:pict w14:anchorId="4E185453">
          <v:group id="_x0000_s1026" style="position:absolute;left:0;text-align:left;margin-left:66.45pt;margin-top:23.25pt;width:477.3pt;height:.7pt;z-index:-251658240;mso-position-horizontal-relative:page" coordorigin="1329,465" coordsize="9546,14">
            <v:shape id="_x0000_s1063" style="position:absolute;left:1336;top:472;width:360;height:0" coordorigin="1336,472" coordsize="360,0" path="m1336,472r360,e" filled="f" strokeweight=".24003mm">
              <v:path arrowok="t"/>
            </v:shape>
            <v:shape id="_x0000_s1062" style="position:absolute;left:1700;top:472;width:240;height:0" coordorigin="1700,472" coordsize="240,0" path="m1700,472r240,e" filled="f" strokeweight=".24003mm">
              <v:path arrowok="t"/>
            </v:shape>
            <v:shape id="_x0000_s1061" style="position:absolute;left:1945;top:472;width:240;height:0" coordorigin="1945,472" coordsize="240,0" path="m1945,472r240,e" filled="f" strokeweight=".24003mm">
              <v:path arrowok="t"/>
            </v:shape>
            <v:shape id="_x0000_s1060" style="position:absolute;left:2190;top:472;width:240;height:0" coordorigin="2190,472" coordsize="240,0" path="m2190,472r240,e" filled="f" strokeweight=".24003mm">
              <v:path arrowok="t"/>
            </v:shape>
            <v:shape id="_x0000_s1059" style="position:absolute;left:2435;top:472;width:240;height:0" coordorigin="2435,472" coordsize="240,0" path="m2435,472r240,e" filled="f" strokeweight=".24003mm">
              <v:path arrowok="t"/>
            </v:shape>
            <v:shape id="_x0000_s1058" style="position:absolute;left:2679;top:472;width:240;height:0" coordorigin="2679,472" coordsize="240,0" path="m2679,472r241,e" filled="f" strokeweight=".24003mm">
              <v:path arrowok="t"/>
            </v:shape>
            <v:shape id="_x0000_s1057" style="position:absolute;left:2924;top:472;width:240;height:0" coordorigin="2924,472" coordsize="240,0" path="m2924,472r240,e" filled="f" strokeweight=".24003mm">
              <v:path arrowok="t"/>
            </v:shape>
            <v:shape id="_x0000_s1056" style="position:absolute;left:3169;top:472;width:240;height:0" coordorigin="3169,472" coordsize="240,0" path="m3169,472r240,e" filled="f" strokeweight=".24003mm">
              <v:path arrowok="t"/>
            </v:shape>
            <v:shape id="_x0000_s1055" style="position:absolute;left:3414;top:472;width:240;height:0" coordorigin="3414,472" coordsize="240,0" path="m3414,472r240,e" filled="f" strokeweight=".24003mm">
              <v:path arrowok="t"/>
            </v:shape>
            <v:shape id="_x0000_s1054" style="position:absolute;left:3659;top:472;width:240;height:0" coordorigin="3659,472" coordsize="240,0" path="m3659,472r240,e" filled="f" strokeweight=".24003mm">
              <v:path arrowok="t"/>
            </v:shape>
            <v:shape id="_x0000_s1053" style="position:absolute;left:3903;top:472;width:240;height:0" coordorigin="3903,472" coordsize="240,0" path="m3903,472r240,e" filled="f" strokeweight=".24003mm">
              <v:path arrowok="t"/>
            </v:shape>
            <v:shape id="_x0000_s1052" style="position:absolute;left:4148;top:472;width:240;height:0" coordorigin="4148,472" coordsize="240,0" path="m4148,472r240,e" filled="f" strokeweight=".24003mm">
              <v:path arrowok="t"/>
            </v:shape>
            <v:shape id="_x0000_s1051" style="position:absolute;left:4393;top:472;width:240;height:0" coordorigin="4393,472" coordsize="240,0" path="m4393,472r240,e" filled="f" strokeweight=".24003mm">
              <v:path arrowok="t"/>
            </v:shape>
            <v:shape id="_x0000_s1050" style="position:absolute;left:4638;top:472;width:240;height:0" coordorigin="4638,472" coordsize="240,0" path="m4638,472r240,e" filled="f" strokeweight=".24003mm">
              <v:path arrowok="t"/>
            </v:shape>
            <v:shape id="_x0000_s1049" style="position:absolute;left:4882;top:472;width:240;height:0" coordorigin="4882,472" coordsize="240,0" path="m4882,472r240,e" filled="f" strokeweight=".24003mm">
              <v:path arrowok="t"/>
            </v:shape>
            <v:shape id="_x0000_s1048" style="position:absolute;left:5127;top:472;width:240;height:0" coordorigin="5127,472" coordsize="240,0" path="m5127,472r240,e" filled="f" strokeweight=".24003mm">
              <v:path arrowok="t"/>
            </v:shape>
            <v:shape id="_x0000_s1047" style="position:absolute;left:5372;top:472;width:240;height:0" coordorigin="5372,472" coordsize="240,0" path="m5372,472r240,e" filled="f" strokeweight=".24003mm">
              <v:path arrowok="t"/>
            </v:shape>
            <v:shape id="_x0000_s1046" style="position:absolute;left:5617;top:472;width:360;height:0" coordorigin="5617,472" coordsize="360,0" path="m5617,472r360,e" filled="f" strokeweight=".24003mm">
              <v:path arrowok="t"/>
            </v:shape>
            <v:shape id="_x0000_s1045" style="position:absolute;left:5981;top:472;width:240;height:0" coordorigin="5981,472" coordsize="240,0" path="m5981,472r241,e" filled="f" strokeweight=".24003mm">
              <v:path arrowok="t"/>
            </v:shape>
            <v:shape id="_x0000_s1044" style="position:absolute;left:6226;top:472;width:360;height:0" coordorigin="6226,472" coordsize="360,0" path="m6226,472r360,e" filled="f" strokeweight=".24003mm">
              <v:path arrowok="t"/>
            </v:shape>
            <v:shape id="_x0000_s1043" style="position:absolute;left:6591;top:472;width:240;height:0" coordorigin="6591,472" coordsize="240,0" path="m6591,472r240,e" filled="f" strokeweight=".24003mm">
              <v:path arrowok="t"/>
            </v:shape>
            <v:shape id="_x0000_s1042" style="position:absolute;left:6836;top:472;width:240;height:0" coordorigin="6836,472" coordsize="240,0" path="m6836,472r240,e" filled="f" strokeweight=".24003mm">
              <v:path arrowok="t"/>
            </v:shape>
            <v:shape id="_x0000_s1041" style="position:absolute;left:7081;top:472;width:240;height:0" coordorigin="7081,472" coordsize="240,0" path="m7081,472r240,e" filled="f" strokeweight=".24003mm">
              <v:path arrowok="t"/>
            </v:shape>
            <v:shape id="_x0000_s1040" style="position:absolute;left:7325;top:472;width:240;height:0" coordorigin="7325,472" coordsize="240,0" path="m7325,472r240,e" filled="f" strokeweight=".24003mm">
              <v:path arrowok="t"/>
            </v:shape>
            <v:shape id="_x0000_s1039" style="position:absolute;left:7570;top:472;width:240;height:0" coordorigin="7570,472" coordsize="240,0" path="m7570,472r240,e" filled="f" strokeweight=".24003mm">
              <v:path arrowok="t"/>
            </v:shape>
            <v:shape id="_x0000_s1038" style="position:absolute;left:7815;top:472;width:240;height:0" coordorigin="7815,472" coordsize="240,0" path="m7815,472r240,e" filled="f" strokeweight=".24003mm">
              <v:path arrowok="t"/>
            </v:shape>
            <v:shape id="_x0000_s1037" style="position:absolute;left:8060;top:472;width:240;height:0" coordorigin="8060,472" coordsize="240,0" path="m8060,472r240,e" filled="f" strokeweight=".24003mm">
              <v:path arrowok="t"/>
            </v:shape>
            <v:shape id="_x0000_s1036" style="position:absolute;left:8304;top:472;width:240;height:0" coordorigin="8304,472" coordsize="240,0" path="m8304,472r241,e" filled="f" strokeweight=".24003mm">
              <v:path arrowok="t"/>
            </v:shape>
            <v:shape id="_x0000_s1035" style="position:absolute;left:8549;top:472;width:240;height:0" coordorigin="8549,472" coordsize="240,0" path="m8549,472r240,e" filled="f" strokeweight=".24003mm">
              <v:path arrowok="t"/>
            </v:shape>
            <v:shape id="_x0000_s1034" style="position:absolute;left:8794;top:472;width:240;height:0" coordorigin="8794,472" coordsize="240,0" path="m8794,472r240,e" filled="f" strokeweight=".24003mm">
              <v:path arrowok="t"/>
            </v:shape>
            <v:shape id="_x0000_s1033" style="position:absolute;left:9039;top:472;width:240;height:0" coordorigin="9039,472" coordsize="240,0" path="m9039,472r240,e" filled="f" strokeweight=".24003mm">
              <v:path arrowok="t"/>
            </v:shape>
            <v:shape id="_x0000_s1032" style="position:absolute;left:9284;top:472;width:240;height:0" coordorigin="9284,472" coordsize="240,0" path="m9284,472r240,e" filled="f" strokeweight=".24003mm">
              <v:path arrowok="t"/>
            </v:shape>
            <v:shape id="_x0000_s1031" style="position:absolute;left:9528;top:472;width:240;height:0" coordorigin="9528,472" coordsize="240,0" path="m9528,472r240,e" filled="f" strokeweight=".24003mm">
              <v:path arrowok="t"/>
            </v:shape>
            <v:shape id="_x0000_s1030" style="position:absolute;left:9773;top:472;width:240;height:0" coordorigin="9773,472" coordsize="240,0" path="m9773,472r240,e" filled="f" strokeweight=".24003mm">
              <v:path arrowok="t"/>
            </v:shape>
            <v:shape id="_x0000_s1029" style="position:absolute;left:10018;top:472;width:240;height:0" coordorigin="10018,472" coordsize="240,0" path="m10018,472r240,e" filled="f" strokeweight=".24003mm">
              <v:path arrowok="t"/>
            </v:shape>
            <v:shape id="_x0000_s1028" style="position:absolute;left:10263;top:472;width:240;height:0" coordorigin="10263,472" coordsize="240,0" path="m10263,472r240,e" filled="f" strokeweight=".24003mm">
              <v:path arrowok="t"/>
            </v:shape>
            <v:shape id="_x0000_s1027" style="position:absolute;left:10507;top:472;width:360;height:0" coordorigin="10507,472" coordsize="360,0" path="m10507,472r360,e" filled="f" strokeweight=".24003mm">
              <v:path arrowok="t"/>
            </v:shape>
            <w10:wrap anchorx="page"/>
          </v:group>
        </w:pict>
      </w:r>
      <w:r w:rsidRPr="00FD3C72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>ir</w:t>
      </w:r>
      <w:r w:rsidRPr="00FD3C72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>ld,</w:t>
      </w:r>
      <w:r w:rsidRPr="00FD3C72">
        <w:rPr>
          <w:rFonts w:asciiTheme="majorHAnsi" w:eastAsia="Arial" w:hAnsiTheme="majorHAnsi" w:cs="Arial"/>
          <w:spacing w:val="27"/>
          <w:position w:val="-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6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>8</w:t>
      </w:r>
      <w:r w:rsidRPr="00FD3C72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2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 xml:space="preserve">4                                                                                   </w:t>
      </w:r>
      <w:r w:rsidRPr="00FD3C72">
        <w:rPr>
          <w:rFonts w:asciiTheme="majorHAnsi" w:eastAsia="Arial" w:hAnsiTheme="majorHAnsi" w:cs="Arial"/>
          <w:spacing w:val="44"/>
          <w:position w:val="-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>(2</w:t>
      </w:r>
      <w:r w:rsidRPr="00FD3C72">
        <w:rPr>
          <w:rFonts w:asciiTheme="majorHAnsi" w:eastAsia="Arial" w:hAnsiTheme="majorHAnsi" w:cs="Arial"/>
          <w:spacing w:val="5"/>
          <w:position w:val="-1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position w:val="-1"/>
          <w:sz w:val="22"/>
          <w:szCs w:val="22"/>
        </w:rPr>
        <w:t>3)</w:t>
      </w:r>
      <w:r w:rsidRPr="00FD3C72">
        <w:rPr>
          <w:rFonts w:asciiTheme="majorHAnsi" w:eastAsia="Arial" w:hAnsiTheme="majorHAnsi" w:cs="Arial"/>
          <w:spacing w:val="12"/>
          <w:position w:val="-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position w:val="-1"/>
          <w:sz w:val="22"/>
          <w:szCs w:val="22"/>
        </w:rPr>
        <w:t>2</w:t>
      </w:r>
      <w:r w:rsidRPr="00FD3C72">
        <w:rPr>
          <w:rFonts w:asciiTheme="majorHAnsi" w:eastAsia="Arial" w:hAnsiTheme="majorHAnsi" w:cs="Arial"/>
          <w:w w:val="102"/>
          <w:position w:val="-1"/>
          <w:sz w:val="22"/>
          <w:szCs w:val="22"/>
        </w:rPr>
        <w:t>55</w:t>
      </w:r>
      <w:r w:rsidRPr="00FD3C72">
        <w:rPr>
          <w:rFonts w:asciiTheme="majorHAnsi" w:eastAsia="Arial" w:hAnsiTheme="majorHAnsi" w:cs="Arial"/>
          <w:spacing w:val="5"/>
          <w:w w:val="102"/>
          <w:position w:val="-1"/>
          <w:sz w:val="22"/>
          <w:szCs w:val="22"/>
        </w:rPr>
        <w:t>-</w:t>
      </w:r>
      <w:r w:rsidRPr="00FD3C72">
        <w:rPr>
          <w:rFonts w:asciiTheme="majorHAnsi" w:eastAsia="Arial" w:hAnsiTheme="majorHAnsi" w:cs="Arial"/>
          <w:w w:val="102"/>
          <w:position w:val="-1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spacing w:val="5"/>
          <w:w w:val="102"/>
          <w:position w:val="-1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w w:val="102"/>
          <w:position w:val="-1"/>
          <w:sz w:val="22"/>
          <w:szCs w:val="22"/>
        </w:rPr>
        <w:t>00</w:t>
      </w:r>
    </w:p>
    <w:p w14:paraId="3A99EC89" w14:textId="77777777" w:rsidR="00692F50" w:rsidRPr="00FD3C72" w:rsidRDefault="00692F50">
      <w:pPr>
        <w:spacing w:line="200" w:lineRule="exact"/>
        <w:rPr>
          <w:rFonts w:asciiTheme="majorHAnsi" w:hAnsiTheme="majorHAnsi"/>
        </w:rPr>
      </w:pPr>
    </w:p>
    <w:p w14:paraId="3E141152" w14:textId="77777777" w:rsidR="00692F50" w:rsidRPr="00FD3C72" w:rsidRDefault="00692F50">
      <w:pPr>
        <w:spacing w:line="200" w:lineRule="exact"/>
        <w:rPr>
          <w:rFonts w:asciiTheme="majorHAnsi" w:hAnsiTheme="majorHAnsi"/>
        </w:rPr>
      </w:pPr>
    </w:p>
    <w:p w14:paraId="22E9508E" w14:textId="77777777" w:rsidR="00692F50" w:rsidRPr="00FD3C72" w:rsidRDefault="00692F50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6BC42249" w14:textId="77777777" w:rsidR="00692F50" w:rsidRPr="00FD3C72" w:rsidRDefault="00FD3C72">
      <w:pPr>
        <w:spacing w:before="38"/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JE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 xml:space="preserve">E:       </w:t>
      </w:r>
      <w:r w:rsidRPr="00FD3C72">
        <w:rPr>
          <w:rFonts w:asciiTheme="majorHAnsi" w:eastAsia="Arial" w:hAnsiTheme="majorHAnsi" w:cs="Arial"/>
          <w:b/>
          <w:spacing w:val="2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an</w:t>
      </w:r>
      <w:r w:rsidRPr="00FD3C72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ry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le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z w:val="22"/>
          <w:szCs w:val="22"/>
        </w:rPr>
        <w:t>el</w:t>
      </w:r>
      <w:r w:rsidRPr="00FD3C72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ri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are</w:t>
      </w:r>
      <w:r w:rsidRPr="00FD3C72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nur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ng</w:t>
      </w:r>
      <w:r w:rsidRPr="00FD3C72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po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n</w:t>
      </w:r>
    </w:p>
    <w:p w14:paraId="5E644E64" w14:textId="77777777" w:rsidR="00692F50" w:rsidRPr="00FD3C72" w:rsidRDefault="00692F50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4920468B" w14:textId="77777777" w:rsidR="00692F50" w:rsidRPr="00FD3C72" w:rsidRDefault="00FD3C72">
      <w:pPr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DUCA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:</w:t>
      </w:r>
    </w:p>
    <w:p w14:paraId="763F11C4" w14:textId="503A92D5" w:rsidR="00692F50" w:rsidRPr="00FD3C72" w:rsidRDefault="00FD3C72">
      <w:pPr>
        <w:spacing w:before="3" w:line="240" w:lineRule="exact"/>
        <w:ind w:left="116" w:right="1741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y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pacing w:val="-2"/>
          <w:w w:val="103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w w:val="103"/>
          <w:sz w:val="22"/>
          <w:szCs w:val="22"/>
        </w:rPr>
        <w:t>,</w:t>
      </w:r>
      <w:r w:rsidRPr="00FD3C72">
        <w:rPr>
          <w:rFonts w:asciiTheme="majorHAnsi" w:eastAsia="Arial" w:hAnsiTheme="majorHAnsi" w:cs="Arial"/>
          <w:b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Ba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z w:val="22"/>
          <w:szCs w:val="22"/>
        </w:rPr>
        <w:t>or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of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-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</w:t>
      </w:r>
      <w:r>
        <w:rPr>
          <w:rFonts w:asciiTheme="majorHAnsi" w:eastAsia="Arial" w:hAnsiTheme="majorHAnsi" w:cs="Arial"/>
          <w:sz w:val="22"/>
          <w:szCs w:val="22"/>
        </w:rPr>
        <w:tab/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ay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2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sz w:val="22"/>
          <w:szCs w:val="22"/>
        </w:rPr>
        <w:t>XX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FD3C72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3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.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0          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ur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z w:val="22"/>
          <w:szCs w:val="22"/>
        </w:rPr>
        <w:t>PA: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3</w:t>
      </w:r>
      <w:r w:rsidRPr="00FD3C72">
        <w:rPr>
          <w:rFonts w:asciiTheme="majorHAnsi" w:eastAsia="Arial" w:hAnsiTheme="majorHAnsi" w:cs="Arial"/>
          <w:spacing w:val="7"/>
          <w:w w:val="103"/>
          <w:sz w:val="22"/>
          <w:szCs w:val="22"/>
        </w:rPr>
        <w:t>.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5</w:t>
      </w:r>
    </w:p>
    <w:p w14:paraId="6C999326" w14:textId="77777777" w:rsidR="00692F50" w:rsidRPr="00FD3C72" w:rsidRDefault="00FD3C72">
      <w:pPr>
        <w:spacing w:line="220" w:lineRule="exact"/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'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li</w:t>
      </w:r>
      <w:r w:rsidRPr="00FD3C72">
        <w:rPr>
          <w:rFonts w:asciiTheme="majorHAnsi" w:eastAsia="Arial" w:hAnsiTheme="majorHAnsi" w:cs="Arial"/>
          <w:spacing w:val="3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t</w:t>
      </w:r>
    </w:p>
    <w:p w14:paraId="5AAEF7E3" w14:textId="77777777" w:rsidR="00692F50" w:rsidRPr="00FD3C72" w:rsidRDefault="00692F50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0568ACA4" w14:textId="77777777" w:rsidR="00692F50" w:rsidRPr="00FD3C72" w:rsidRDefault="00FD3C72">
      <w:pPr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NCL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EX</w:t>
      </w:r>
      <w:r w:rsidRPr="00FD3C72">
        <w:rPr>
          <w:rFonts w:asciiTheme="majorHAnsi" w:eastAsia="Arial" w:hAnsiTheme="majorHAnsi" w:cs="Arial"/>
          <w:b/>
          <w:spacing w:val="2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ICA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: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</w:t>
      </w:r>
      <w:r w:rsidRPr="00FD3C72">
        <w:rPr>
          <w:rFonts w:asciiTheme="majorHAnsi" w:eastAsia="Arial" w:hAnsiTheme="majorHAnsi" w:cs="Arial"/>
          <w:b/>
          <w:spacing w:val="3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on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2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XX</w:t>
      </w:r>
    </w:p>
    <w:p w14:paraId="1BB3B5A5" w14:textId="77777777" w:rsidR="00692F50" w:rsidRPr="00FD3C72" w:rsidRDefault="00692F50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584C38E8" w14:textId="77777777" w:rsidR="00692F50" w:rsidRPr="00FD3C72" w:rsidRDefault="00FD3C72">
      <w:pPr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CA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5"/>
          <w:w w:val="103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w w:val="103"/>
          <w:sz w:val="22"/>
          <w:szCs w:val="22"/>
        </w:rPr>
        <w:t>X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PE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NC</w:t>
      </w:r>
      <w:r w:rsidRPr="00FD3C72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:</w:t>
      </w:r>
    </w:p>
    <w:p w14:paraId="7F2FFE6F" w14:textId="77777777" w:rsidR="00692F50" w:rsidRPr="00FD3C72" w:rsidRDefault="00FD3C72">
      <w:pPr>
        <w:spacing w:line="240" w:lineRule="exact"/>
        <w:ind w:left="116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an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on:</w:t>
      </w:r>
      <w:r w:rsidRPr="00FD3C72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ur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ing</w:t>
      </w:r>
      <w:r w:rsidRPr="00FD3C72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e                                                 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wa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k</w:t>
      </w:r>
      <w:r w:rsidRPr="00FD3C72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Ho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ta</w:t>
      </w:r>
      <w:r w:rsidRPr="00FD3C72">
        <w:rPr>
          <w:rFonts w:asciiTheme="majorHAnsi" w:eastAsia="Arial" w:hAnsiTheme="majorHAnsi" w:cs="Arial"/>
          <w:b/>
          <w:w w:val="103"/>
          <w:sz w:val="22"/>
          <w:szCs w:val="22"/>
        </w:rPr>
        <w:t>l</w:t>
      </w:r>
    </w:p>
    <w:p w14:paraId="6F40E693" w14:textId="77777777" w:rsidR="00692F50" w:rsidRPr="00FD3C72" w:rsidRDefault="00FD3C72">
      <w:pPr>
        <w:spacing w:line="240" w:lineRule="exact"/>
        <w:ind w:right="1837"/>
        <w:jc w:val="right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FD3C72">
        <w:rPr>
          <w:rFonts w:asciiTheme="majorHAnsi" w:eastAsia="Arial" w:hAnsiTheme="majorHAnsi" w:cs="Arial"/>
          <w:sz w:val="22"/>
          <w:szCs w:val="22"/>
        </w:rPr>
        <w:t>,</w:t>
      </w:r>
      <w:r w:rsidRPr="00FD3C72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CT</w:t>
      </w:r>
    </w:p>
    <w:p w14:paraId="27DA9827" w14:textId="77777777" w:rsidR="00692F50" w:rsidRPr="00FD3C72" w:rsidRDefault="00FD3C72">
      <w:pPr>
        <w:tabs>
          <w:tab w:val="left" w:pos="460"/>
        </w:tabs>
        <w:spacing w:before="3" w:line="240" w:lineRule="exact"/>
        <w:ind w:left="476" w:right="747" w:hanging="360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>•</w:t>
      </w:r>
      <w:r w:rsidRPr="00FD3C72">
        <w:rPr>
          <w:rFonts w:asciiTheme="majorHAnsi" w:hAnsiTheme="majorHAnsi"/>
          <w:sz w:val="22"/>
          <w:szCs w:val="22"/>
        </w:rPr>
        <w:tab/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FD3C72">
        <w:rPr>
          <w:rFonts w:asciiTheme="majorHAnsi" w:eastAsia="Arial" w:hAnsiTheme="majorHAnsi" w:cs="Arial"/>
          <w:sz w:val="22"/>
          <w:szCs w:val="22"/>
        </w:rPr>
        <w:t>or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re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FD3C72">
        <w:rPr>
          <w:rFonts w:asciiTheme="majorHAnsi" w:eastAsia="Arial" w:hAnsiTheme="majorHAnsi" w:cs="Arial"/>
          <w:sz w:val="22"/>
          <w:szCs w:val="22"/>
        </w:rPr>
        <w:t>ly</w:t>
      </w:r>
      <w:r w:rsidRPr="00FD3C72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nur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or</w:t>
      </w:r>
      <w:r w:rsidRPr="00FD3C72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dl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in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ull-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of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at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ar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ous</w:t>
      </w:r>
      <w:r w:rsidRPr="00FD3C72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hi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ft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as</w:t>
      </w:r>
      <w:r w:rsidRPr="00FD3C72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re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q</w:t>
      </w:r>
      <w:r w:rsidRPr="00FD3C72">
        <w:rPr>
          <w:rFonts w:asciiTheme="majorHAnsi" w:eastAsia="Arial" w:hAnsiTheme="majorHAnsi" w:cs="Arial"/>
          <w:sz w:val="22"/>
          <w:szCs w:val="22"/>
        </w:rPr>
        <w:t>ui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ed</w:t>
      </w:r>
      <w:r w:rsidRPr="00FD3C72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by</w:t>
      </w:r>
      <w:r w:rsidRPr="00FD3C72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7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3"/>
          <w:w w:val="102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3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r</w:t>
      </w:r>
    </w:p>
    <w:p w14:paraId="080BE8A9" w14:textId="77777777" w:rsidR="00692F50" w:rsidRPr="00FD3C72" w:rsidRDefault="00FD3C72">
      <w:pPr>
        <w:tabs>
          <w:tab w:val="left" w:pos="460"/>
        </w:tabs>
        <w:spacing w:line="240" w:lineRule="exact"/>
        <w:ind w:left="476" w:right="710" w:hanging="360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>•</w:t>
      </w:r>
      <w:r w:rsidRPr="00FD3C72">
        <w:rPr>
          <w:rFonts w:asciiTheme="majorHAnsi" w:hAnsiTheme="majorHAnsi"/>
          <w:sz w:val="22"/>
          <w:szCs w:val="22"/>
        </w:rPr>
        <w:tab/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z w:val="22"/>
          <w:szCs w:val="22"/>
        </w:rPr>
        <w:t>pli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z w:val="22"/>
          <w:szCs w:val="22"/>
        </w:rPr>
        <w:t>ip</w:t>
      </w:r>
      <w:r w:rsidRPr="00FD3C72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z w:val="22"/>
          <w:szCs w:val="22"/>
        </w:rPr>
        <w:t>rin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ples</w:t>
      </w:r>
      <w:r w:rsidRPr="00FD3C72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q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ir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gh</w:t>
      </w:r>
      <w:r w:rsidRPr="00FD3C72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and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ni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x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ri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es</w:t>
      </w:r>
      <w:r w:rsidRPr="00FD3C72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oo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na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are</w:t>
      </w:r>
      <w:r w:rsidRPr="00FD3C72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or</w:t>
      </w:r>
      <w:r w:rsidRPr="00FD3C72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gr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ups</w:t>
      </w:r>
      <w:r w:rsidRPr="00FD3C72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of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ts</w:t>
      </w:r>
    </w:p>
    <w:p w14:paraId="4BE962BA" w14:textId="77777777" w:rsidR="00692F50" w:rsidRPr="00FD3C72" w:rsidRDefault="00FD3C72">
      <w:pPr>
        <w:tabs>
          <w:tab w:val="left" w:pos="460"/>
        </w:tabs>
        <w:spacing w:line="240" w:lineRule="exact"/>
        <w:ind w:left="476" w:right="572" w:hanging="360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>•</w:t>
      </w:r>
      <w:r w:rsidRPr="00FD3C72">
        <w:rPr>
          <w:rFonts w:asciiTheme="majorHAnsi" w:hAnsiTheme="majorHAnsi"/>
          <w:sz w:val="22"/>
          <w:szCs w:val="22"/>
        </w:rPr>
        <w:tab/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ed</w:t>
      </w:r>
      <w:r w:rsidRPr="00FD3C72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de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on</w:t>
      </w:r>
      <w:r w:rsidRPr="00FD3C72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g,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au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FD3C72">
        <w:rPr>
          <w:rFonts w:asciiTheme="majorHAnsi" w:eastAsia="Arial" w:hAnsiTheme="majorHAnsi" w:cs="Arial"/>
          <w:sz w:val="22"/>
          <w:szCs w:val="22"/>
        </w:rPr>
        <w:t>,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oll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bo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on</w:t>
      </w:r>
      <w:r w:rsidRPr="00FD3C72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nd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lua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on</w:t>
      </w:r>
      <w:r w:rsidRPr="00FD3C72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abi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ies</w:t>
      </w:r>
      <w:r w:rsidRPr="00FD3C72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w w:val="102"/>
          <w:sz w:val="22"/>
          <w:szCs w:val="22"/>
        </w:rPr>
        <w:t>w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FD3C72">
        <w:rPr>
          <w:rFonts w:asciiTheme="majorHAnsi" w:eastAsia="Arial" w:hAnsiTheme="majorHAnsi" w:cs="Arial"/>
          <w:sz w:val="22"/>
          <w:szCs w:val="22"/>
        </w:rPr>
        <w:t>ork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of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ent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</w:t>
      </w:r>
    </w:p>
    <w:p w14:paraId="537D5069" w14:textId="77777777" w:rsidR="00692F50" w:rsidRPr="00FD3C72" w:rsidRDefault="00692F50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0982B9FE" w14:textId="77777777" w:rsidR="00692F50" w:rsidRPr="00FD3C72" w:rsidRDefault="00FD3C72">
      <w:pPr>
        <w:ind w:left="183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edi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al,</w:t>
      </w:r>
      <w:r w:rsidRPr="00FD3C72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syc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ric</w:t>
      </w:r>
      <w:r w:rsidRPr="00FD3C72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nd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z w:val="22"/>
          <w:szCs w:val="22"/>
        </w:rPr>
        <w:t>ia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ric</w:t>
      </w:r>
      <w:r w:rsidRPr="00FD3C72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g                                             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St.</w:t>
      </w:r>
      <w:r w:rsidRPr="00FD3C72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ce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1"/>
          <w:sz w:val="22"/>
          <w:szCs w:val="22"/>
        </w:rPr>
        <w:t>'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2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al</w:t>
      </w:r>
    </w:p>
    <w:p w14:paraId="772603B0" w14:textId="77777777" w:rsidR="00692F50" w:rsidRPr="00FD3C72" w:rsidRDefault="00FD3C72">
      <w:pPr>
        <w:spacing w:line="240" w:lineRule="exact"/>
        <w:ind w:right="1619"/>
        <w:jc w:val="right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z w:val="22"/>
          <w:szCs w:val="22"/>
        </w:rPr>
        <w:t>Bri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,</w:t>
      </w:r>
      <w:r w:rsidRPr="00FD3C72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08685C8B" w14:textId="77777777" w:rsidR="00692F50" w:rsidRPr="00FD3C72" w:rsidRDefault="00692F50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26B2FFAA" w14:textId="77777777" w:rsidR="00692F50" w:rsidRPr="00FD3C72" w:rsidRDefault="00FD3C72">
      <w:pPr>
        <w:ind w:left="178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ty</w:t>
      </w:r>
      <w:r w:rsidRPr="00FD3C72">
        <w:rPr>
          <w:rFonts w:asciiTheme="majorHAnsi" w:eastAsia="Arial" w:hAnsiTheme="majorHAnsi" w:cs="Arial"/>
          <w:sz w:val="22"/>
          <w:szCs w:val="22"/>
        </w:rPr>
        <w:t>,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rgi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al,</w:t>
      </w:r>
      <w:r w:rsidRPr="00FD3C72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ric</w:t>
      </w:r>
      <w:r w:rsidRPr="00FD3C72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syc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hi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ric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ur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 xml:space="preserve">ng               </w:t>
      </w:r>
      <w:r w:rsidRPr="00FD3C72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St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al</w:t>
      </w:r>
    </w:p>
    <w:p w14:paraId="3C06D4F4" w14:textId="77777777" w:rsidR="00692F50" w:rsidRPr="00FD3C72" w:rsidRDefault="00FD3C72">
      <w:pPr>
        <w:spacing w:line="240" w:lineRule="exact"/>
        <w:ind w:right="1744"/>
        <w:jc w:val="right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d,</w:t>
      </w:r>
      <w:r w:rsidRPr="00FD3C72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6D247752" w14:textId="77777777" w:rsidR="00692F50" w:rsidRPr="00FD3C72" w:rsidRDefault="00692F50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2B026719" w14:textId="77777777" w:rsidR="00692F50" w:rsidRPr="00FD3C72" w:rsidRDefault="00FD3C72">
      <w:pPr>
        <w:ind w:left="183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w w:val="103"/>
          <w:sz w:val="22"/>
          <w:szCs w:val="22"/>
        </w:rPr>
        <w:t>EXP</w:t>
      </w:r>
      <w:r w:rsidRPr="00FD3C72">
        <w:rPr>
          <w:rFonts w:asciiTheme="majorHAnsi" w:eastAsia="Arial" w:hAnsiTheme="majorHAnsi" w:cs="Arial"/>
          <w:b/>
          <w:spacing w:val="5"/>
          <w:w w:val="103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w w:val="103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b/>
          <w:spacing w:val="5"/>
          <w:w w:val="103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:</w:t>
      </w:r>
    </w:p>
    <w:p w14:paraId="1639E98D" w14:textId="77777777" w:rsidR="00692F50" w:rsidRPr="00FD3C72" w:rsidRDefault="00FD3C72">
      <w:pPr>
        <w:spacing w:line="240" w:lineRule="exact"/>
        <w:ind w:left="183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y</w:t>
      </w:r>
      <w:r w:rsidRPr="00FD3C72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</w:t>
      </w:r>
      <w:r w:rsidRPr="00FD3C72">
        <w:rPr>
          <w:rFonts w:asciiTheme="majorHAnsi" w:eastAsia="Arial" w:hAnsiTheme="majorHAnsi" w:cs="Arial"/>
          <w:b/>
          <w:spacing w:val="3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nb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y,</w:t>
      </w:r>
      <w:r w:rsidRPr="00FD3C72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CT</w:t>
      </w:r>
    </w:p>
    <w:p w14:paraId="46C173EE" w14:textId="77777777" w:rsidR="00692F50" w:rsidRPr="00FD3C72" w:rsidRDefault="00FD3C72">
      <w:pPr>
        <w:spacing w:line="240" w:lineRule="exact"/>
        <w:ind w:left="178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i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ud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nt</w:t>
      </w:r>
      <w:r w:rsidRPr="00FD3C72">
        <w:rPr>
          <w:rFonts w:asciiTheme="majorHAnsi" w:eastAsia="Arial" w:hAnsiTheme="majorHAnsi" w:cs="Arial"/>
          <w:i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i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ur</w:t>
      </w:r>
      <w:r w:rsidRPr="00FD3C72">
        <w:rPr>
          <w:rFonts w:asciiTheme="majorHAnsi" w:eastAsia="Arial" w:hAnsiTheme="majorHAnsi" w:cs="Arial"/>
          <w:i/>
          <w:spacing w:val="7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i/>
          <w:spacing w:val="1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 xml:space="preserve">                                                                                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2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X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X</w:t>
      </w:r>
    </w:p>
    <w:p w14:paraId="068943A9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FD3C72">
        <w:rPr>
          <w:rFonts w:asciiTheme="majorHAnsi" w:eastAsia="Arial" w:hAnsiTheme="majorHAnsi" w:cs="Arial"/>
          <w:sz w:val="22"/>
          <w:szCs w:val="22"/>
        </w:rPr>
        <w:t>ed</w:t>
      </w:r>
      <w:r w:rsidRPr="00FD3C72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ent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on</w:t>
      </w:r>
      <w:r w:rsidRPr="00FD3C72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ne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edi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un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t</w:t>
      </w:r>
    </w:p>
    <w:p w14:paraId="5AF567D6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Per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es</w:t>
      </w:r>
      <w:r w:rsidRPr="00FD3C72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in</w:t>
      </w:r>
      <w:r w:rsidRPr="00FD3C72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z w:val="22"/>
          <w:szCs w:val="22"/>
        </w:rPr>
        <w:t>aily</w:t>
      </w:r>
      <w:r w:rsidRPr="00FD3C72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li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ng,</w:t>
      </w:r>
      <w:r w:rsidRPr="00FD3C72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and</w:t>
      </w:r>
      <w:r w:rsidRPr="00FD3C72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glu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g</w:t>
      </w:r>
    </w:p>
    <w:p w14:paraId="139D547C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FD3C72">
        <w:rPr>
          <w:rFonts w:asciiTheme="majorHAnsi" w:eastAsia="Arial" w:hAnsiTheme="majorHAnsi" w:cs="Arial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ng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in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sk</w:t>
      </w:r>
      <w:r w:rsidRPr="00FD3C72">
        <w:rPr>
          <w:rFonts w:asciiTheme="majorHAnsi" w:eastAsia="Arial" w:hAnsiTheme="majorHAnsi" w:cs="Arial"/>
          <w:sz w:val="22"/>
          <w:szCs w:val="22"/>
        </w:rPr>
        <w:t>ills</w:t>
      </w:r>
      <w:r w:rsidRPr="00FD3C72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in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ra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an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ts</w:t>
      </w:r>
    </w:p>
    <w:p w14:paraId="15BEE76D" w14:textId="77777777" w:rsidR="00692F50" w:rsidRPr="00FD3C72" w:rsidRDefault="00692F50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7C0F3EC" w14:textId="77777777" w:rsidR="00692F50" w:rsidRPr="00FD3C72" w:rsidRDefault="00FD3C72">
      <w:pPr>
        <w:ind w:left="178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 xml:space="preserve">ty                                                                                 </w:t>
      </w:r>
      <w:r w:rsidRPr="00FD3C72">
        <w:rPr>
          <w:rFonts w:asciiTheme="majorHAnsi" w:eastAsia="Arial" w:hAnsiTheme="majorHAnsi" w:cs="Arial"/>
          <w:b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ir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pacing w:val="7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,</w:t>
      </w:r>
      <w:r w:rsidRPr="00FD3C72">
        <w:rPr>
          <w:rFonts w:asciiTheme="majorHAnsi" w:eastAsia="Arial" w:hAnsiTheme="majorHAnsi" w:cs="Arial"/>
          <w:b/>
          <w:spacing w:val="3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205A8ED6" w14:textId="77777777" w:rsidR="00692F50" w:rsidRPr="00FD3C72" w:rsidRDefault="00FD3C72">
      <w:pPr>
        <w:spacing w:line="240" w:lineRule="exact"/>
        <w:ind w:left="178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i/>
          <w:spacing w:val="1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i/>
          <w:spacing w:val="7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i/>
          <w:spacing w:val="-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all</w:t>
      </w:r>
      <w:r w:rsidRPr="00FD3C72">
        <w:rPr>
          <w:rFonts w:asciiTheme="majorHAnsi" w:eastAsia="Arial" w:hAnsiTheme="majorHAnsi" w:cs="Arial"/>
          <w:i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Go</w:t>
      </w:r>
      <w:r w:rsidRPr="00FD3C72">
        <w:rPr>
          <w:rFonts w:asciiTheme="majorHAnsi" w:eastAsia="Arial" w:hAnsiTheme="majorHAnsi" w:cs="Arial"/>
          <w:i/>
          <w:spacing w:val="7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,</w:t>
      </w:r>
      <w:r w:rsidRPr="00FD3C72">
        <w:rPr>
          <w:rFonts w:asciiTheme="majorHAnsi" w:eastAsia="Arial" w:hAnsiTheme="majorHAnsi" w:cs="Arial"/>
          <w:i/>
          <w:spacing w:val="3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Se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re</w:t>
      </w:r>
      <w:r w:rsidRPr="00FD3C72">
        <w:rPr>
          <w:rFonts w:asciiTheme="majorHAnsi" w:eastAsia="Arial" w:hAnsiTheme="majorHAnsi" w:cs="Arial"/>
          <w:i/>
          <w:spacing w:val="7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ary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 xml:space="preserve">                                          </w:t>
      </w:r>
      <w:r w:rsidRPr="00FD3C72">
        <w:rPr>
          <w:rFonts w:asciiTheme="majorHAnsi" w:eastAsia="Arial" w:hAnsiTheme="majorHAnsi" w:cs="Arial"/>
          <w:i/>
          <w:spacing w:val="4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2</w:t>
      </w:r>
      <w:r w:rsidRPr="00FD3C72">
        <w:rPr>
          <w:rFonts w:asciiTheme="majorHAnsi" w:eastAsia="Arial" w:hAnsiTheme="majorHAnsi" w:cs="Arial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X</w:t>
      </w:r>
      <w:r w:rsidRPr="00FD3C72">
        <w:rPr>
          <w:rFonts w:asciiTheme="majorHAnsi" w:eastAsia="Arial" w:hAnsiTheme="majorHAnsi" w:cs="Arial"/>
          <w:sz w:val="22"/>
          <w:szCs w:val="22"/>
        </w:rPr>
        <w:t>X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–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ay</w:t>
      </w:r>
      <w:r w:rsidRPr="00FD3C72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2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spacing w:val="5"/>
          <w:w w:val="103"/>
          <w:sz w:val="22"/>
          <w:szCs w:val="22"/>
        </w:rPr>
        <w:t>X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X</w:t>
      </w:r>
    </w:p>
    <w:p w14:paraId="4D266303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Ele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by</w:t>
      </w:r>
      <w:r w:rsidRPr="00FD3C72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z w:val="22"/>
          <w:szCs w:val="22"/>
        </w:rPr>
        <w:t>eers</w:t>
      </w:r>
      <w:r w:rsidRPr="00FD3C72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 xml:space="preserve"> r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z w:val="22"/>
          <w:szCs w:val="22"/>
        </w:rPr>
        <w:t>re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nt</w:t>
      </w:r>
      <w:r w:rsidRPr="00FD3C72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FD3C72">
        <w:rPr>
          <w:rFonts w:asciiTheme="majorHAnsi" w:eastAsia="Arial" w:hAnsiTheme="majorHAnsi" w:cs="Arial"/>
          <w:sz w:val="22"/>
          <w:szCs w:val="22"/>
        </w:rPr>
        <w:t>ud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nt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3"/>
          <w:w w:val="102"/>
          <w:sz w:val="22"/>
          <w:szCs w:val="22"/>
        </w:rPr>
        <w:t>mm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uni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ty</w:t>
      </w:r>
    </w:p>
    <w:p w14:paraId="54B13791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FD3C72">
        <w:rPr>
          <w:rFonts w:asciiTheme="majorHAnsi" w:eastAsia="Arial" w:hAnsiTheme="majorHAnsi" w:cs="Arial"/>
          <w:sz w:val="22"/>
          <w:szCs w:val="22"/>
        </w:rPr>
        <w:t>ed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as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liai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on</w:t>
      </w:r>
      <w:r w:rsidRPr="00FD3C72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nd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sc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z w:val="22"/>
          <w:szCs w:val="22"/>
        </w:rPr>
        <w:t>ool</w:t>
      </w:r>
      <w:r w:rsidRPr="00FD3C72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ff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ials</w:t>
      </w:r>
    </w:p>
    <w:p w14:paraId="2DAD8879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Or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g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z</w:t>
      </w:r>
      <w:r w:rsidRPr="00FD3C72">
        <w:rPr>
          <w:rFonts w:asciiTheme="majorHAnsi" w:eastAsia="Arial" w:hAnsiTheme="majorHAnsi" w:cs="Arial"/>
          <w:sz w:val="22"/>
          <w:szCs w:val="22"/>
        </w:rPr>
        <w:t>ed</w:t>
      </w:r>
      <w:r w:rsidRPr="00FD3C72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ies</w:t>
      </w:r>
      <w:r w:rsidRPr="00FD3C72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nd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du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nal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gr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or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hall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en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755958C7" w14:textId="77777777" w:rsidR="00692F50" w:rsidRPr="00FD3C72" w:rsidRDefault="00692F50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7FAFCDCA" w14:textId="77777777" w:rsidR="00692F50" w:rsidRPr="00FD3C72" w:rsidRDefault="00FD3C72">
      <w:pPr>
        <w:ind w:left="183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 xml:space="preserve">tal                                                                        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z w:val="22"/>
          <w:szCs w:val="22"/>
        </w:rPr>
        <w:t>,</w:t>
      </w:r>
      <w:r w:rsidRPr="00FD3C72">
        <w:rPr>
          <w:rFonts w:asciiTheme="majorHAnsi" w:eastAsia="Arial" w:hAnsiTheme="majorHAnsi" w:cs="Arial"/>
          <w:b/>
          <w:spacing w:val="30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CT</w:t>
      </w:r>
    </w:p>
    <w:p w14:paraId="1676B632" w14:textId="77777777" w:rsidR="00692F50" w:rsidRPr="00FD3C72" w:rsidRDefault="00FD3C72">
      <w:pPr>
        <w:spacing w:line="240" w:lineRule="exact"/>
        <w:ind w:left="178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i/>
          <w:sz w:val="22"/>
          <w:szCs w:val="22"/>
        </w:rPr>
        <w:t>Ve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ri</w:t>
      </w:r>
      <w:r w:rsidRPr="00FD3C72">
        <w:rPr>
          <w:rFonts w:asciiTheme="majorHAnsi" w:eastAsia="Arial" w:hAnsiTheme="majorHAnsi" w:cs="Arial"/>
          <w:i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'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i/>
          <w:spacing w:val="32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ss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i/>
          <w:spacing w:val="2"/>
          <w:sz w:val="22"/>
          <w:szCs w:val="22"/>
        </w:rPr>
        <w:t>st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>ant</w:t>
      </w:r>
      <w:r w:rsidRPr="00FD3C72">
        <w:rPr>
          <w:rFonts w:asciiTheme="majorHAnsi" w:eastAsia="Arial" w:hAnsiTheme="majorHAnsi" w:cs="Arial"/>
          <w:i/>
          <w:sz w:val="22"/>
          <w:szCs w:val="22"/>
        </w:rPr>
        <w:t xml:space="preserve">                                                                           </w:t>
      </w:r>
      <w:r w:rsidRPr="00FD3C72">
        <w:rPr>
          <w:rFonts w:asciiTheme="majorHAnsi" w:eastAsia="Arial" w:hAnsiTheme="majorHAnsi" w:cs="Arial"/>
          <w:i/>
          <w:spacing w:val="5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2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0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X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X</w:t>
      </w:r>
    </w:p>
    <w:p w14:paraId="633860B9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z w:val="22"/>
          <w:szCs w:val="22"/>
        </w:rPr>
        <w:t>po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or</w:t>
      </w:r>
      <w:r w:rsidRPr="00FD3C72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do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ct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ff</w:t>
      </w:r>
      <w:r w:rsidRPr="00FD3C72">
        <w:rPr>
          <w:rFonts w:asciiTheme="majorHAnsi" w:eastAsia="Arial" w:hAnsiTheme="majorHAnsi" w:cs="Arial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ce</w:t>
      </w:r>
    </w:p>
    <w:p w14:paraId="04E37AC5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ss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FD3C72">
        <w:rPr>
          <w:rFonts w:asciiTheme="majorHAnsi" w:eastAsia="Arial" w:hAnsiTheme="majorHAnsi" w:cs="Arial"/>
          <w:sz w:val="22"/>
          <w:szCs w:val="22"/>
        </w:rPr>
        <w:t>ed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x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ion</w:t>
      </w:r>
      <w:r w:rsidRPr="00FD3C72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of</w:t>
      </w:r>
      <w:r w:rsidRPr="00FD3C72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an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als</w:t>
      </w:r>
    </w:p>
    <w:p w14:paraId="25E977B6" w14:textId="77777777" w:rsidR="00692F50" w:rsidRPr="00FD3C72" w:rsidRDefault="00FD3C72">
      <w:pPr>
        <w:spacing w:line="240" w:lineRule="exact"/>
        <w:ind w:left="202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hAnsiTheme="majorHAnsi"/>
          <w:w w:val="135"/>
          <w:sz w:val="22"/>
          <w:szCs w:val="22"/>
        </w:rPr>
        <w:t xml:space="preserve">•  </w:t>
      </w:r>
      <w:r w:rsidRPr="00FD3C72">
        <w:rPr>
          <w:rFonts w:asciiTheme="majorHAnsi" w:hAnsiTheme="majorHAnsi"/>
          <w:spacing w:val="38"/>
          <w:w w:val="13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Per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ra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z w:val="22"/>
          <w:szCs w:val="22"/>
        </w:rPr>
        <w:t>ry</w:t>
      </w:r>
      <w:r w:rsidRPr="00FD3C72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s</w:t>
      </w:r>
    </w:p>
    <w:p w14:paraId="08A2580A" w14:textId="77777777" w:rsidR="00692F50" w:rsidRPr="00FD3C72" w:rsidRDefault="00692F50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7181FB8" w14:textId="77777777" w:rsidR="00692F50" w:rsidRPr="00FD3C72" w:rsidRDefault="00FD3C72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D</w:t>
      </w:r>
      <w:r w:rsidRPr="00FD3C72">
        <w:rPr>
          <w:rFonts w:asciiTheme="majorHAnsi" w:eastAsia="Arial" w:hAnsiTheme="majorHAnsi" w:cs="Arial"/>
          <w:b/>
          <w:spacing w:val="7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-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NA</w:t>
      </w:r>
      <w:r w:rsidRPr="00FD3C72">
        <w:rPr>
          <w:rFonts w:asciiTheme="majorHAnsi" w:eastAsia="Arial" w:hAnsiTheme="majorHAnsi" w:cs="Arial"/>
          <w:b/>
          <w:spacing w:val="-2"/>
          <w:w w:val="103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F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2"/>
          <w:w w:val="102"/>
          <w:sz w:val="22"/>
          <w:szCs w:val="22"/>
        </w:rPr>
        <w:t>RMA</w:t>
      </w:r>
      <w:r w:rsidRPr="00FD3C72">
        <w:rPr>
          <w:rFonts w:asciiTheme="majorHAnsi" w:eastAsia="Arial" w:hAnsiTheme="majorHAnsi" w:cs="Arial"/>
          <w:b/>
          <w:spacing w:val="-2"/>
          <w:w w:val="103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b/>
          <w:spacing w:val="7"/>
          <w:w w:val="103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b/>
          <w:spacing w:val="5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N:</w:t>
      </w:r>
    </w:p>
    <w:p w14:paraId="5385B680" w14:textId="77777777" w:rsidR="00692F50" w:rsidRPr="00FD3C72" w:rsidRDefault="00FD3C72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z w:val="22"/>
          <w:szCs w:val="22"/>
        </w:rPr>
        <w:t>Soup</w:t>
      </w:r>
      <w:r w:rsidRPr="00FD3C72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Ki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tc</w:t>
      </w:r>
      <w:r w:rsidRPr="00FD3C72">
        <w:rPr>
          <w:rFonts w:asciiTheme="majorHAnsi" w:eastAsia="Arial" w:hAnsiTheme="majorHAnsi" w:cs="Arial"/>
          <w:sz w:val="22"/>
          <w:szCs w:val="22"/>
        </w:rPr>
        <w:t>h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3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ol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r</w:t>
      </w:r>
    </w:p>
    <w:p w14:paraId="4BB7327A" w14:textId="77777777" w:rsidR="00692F50" w:rsidRPr="00FD3C72" w:rsidRDefault="00FD3C72">
      <w:pPr>
        <w:spacing w:before="3" w:line="240" w:lineRule="exact"/>
        <w:ind w:left="120" w:right="6010"/>
        <w:rPr>
          <w:rFonts w:asciiTheme="majorHAnsi" w:eastAsia="Arial" w:hAnsiTheme="majorHAnsi" w:cs="Arial"/>
          <w:sz w:val="22"/>
          <w:szCs w:val="22"/>
        </w:rPr>
      </w:pP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ra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FD3C72">
        <w:rPr>
          <w:rFonts w:asciiTheme="majorHAnsi" w:eastAsia="Arial" w:hAnsiTheme="majorHAnsi" w:cs="Arial"/>
          <w:sz w:val="22"/>
          <w:szCs w:val="22"/>
        </w:rPr>
        <w:t>ur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z w:val="22"/>
          <w:szCs w:val="22"/>
        </w:rPr>
        <w:t>or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–</w:t>
      </w:r>
      <w:r w:rsidRPr="00FD3C72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z w:val="22"/>
          <w:szCs w:val="22"/>
        </w:rPr>
        <w:t>ol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l</w:t>
      </w:r>
      <w:r w:rsidRPr="00FD3C72">
        <w:rPr>
          <w:rFonts w:asciiTheme="majorHAnsi" w:eastAsia="Arial" w:hAnsiTheme="majorHAnsi" w:cs="Arial"/>
          <w:sz w:val="22"/>
          <w:szCs w:val="22"/>
        </w:rPr>
        <w:t>e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sz w:val="22"/>
          <w:szCs w:val="22"/>
        </w:rPr>
        <w:t>all</w:t>
      </w:r>
      <w:r w:rsidRPr="00FD3C72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nd</w:t>
      </w:r>
      <w:r w:rsidRPr="00FD3C72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ft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b</w:t>
      </w:r>
      <w:r w:rsidRPr="00FD3C72">
        <w:rPr>
          <w:rFonts w:asciiTheme="majorHAnsi" w:eastAsia="Arial" w:hAnsiTheme="majorHAnsi" w:cs="Arial"/>
          <w:sz w:val="22"/>
          <w:szCs w:val="22"/>
        </w:rPr>
        <w:t>all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z w:val="22"/>
          <w:szCs w:val="22"/>
        </w:rPr>
        <w:t>udent</w:t>
      </w:r>
      <w:r w:rsidRPr="00FD3C72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u</w:t>
      </w:r>
      <w:r w:rsidRPr="00FD3C72">
        <w:rPr>
          <w:rFonts w:asciiTheme="majorHAnsi" w:eastAsia="Arial" w:hAnsiTheme="majorHAnsi" w:cs="Arial"/>
          <w:sz w:val="22"/>
          <w:szCs w:val="22"/>
        </w:rPr>
        <w:t>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es</w:t>
      </w:r>
      <w:r w:rsidRPr="00FD3C72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pacing w:val="7"/>
          <w:w w:val="10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ia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 xml:space="preserve">on </w:t>
      </w:r>
      <w:r w:rsidRPr="00FD3C72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FD3C72">
        <w:rPr>
          <w:rFonts w:asciiTheme="majorHAnsi" w:eastAsia="Arial" w:hAnsiTheme="majorHAnsi" w:cs="Arial"/>
          <w:sz w:val="22"/>
          <w:szCs w:val="22"/>
        </w:rPr>
        <w:t>on</w:t>
      </w:r>
      <w:r w:rsidRPr="00FD3C72">
        <w:rPr>
          <w:rFonts w:asciiTheme="majorHAnsi" w:eastAsia="Arial" w:hAnsiTheme="majorHAnsi" w:cs="Arial"/>
          <w:spacing w:val="7"/>
          <w:sz w:val="22"/>
          <w:szCs w:val="22"/>
        </w:rPr>
        <w:t>v</w:t>
      </w:r>
      <w:r w:rsidRPr="00FD3C72">
        <w:rPr>
          <w:rFonts w:asciiTheme="majorHAnsi" w:eastAsia="Arial" w:hAnsiTheme="majorHAnsi" w:cs="Arial"/>
          <w:sz w:val="22"/>
          <w:szCs w:val="22"/>
        </w:rPr>
        <w:t>er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i</w:t>
      </w:r>
      <w:r w:rsidRPr="00FD3C72">
        <w:rPr>
          <w:rFonts w:asciiTheme="majorHAnsi" w:eastAsia="Arial" w:hAnsiTheme="majorHAnsi" w:cs="Arial"/>
          <w:sz w:val="22"/>
          <w:szCs w:val="22"/>
        </w:rPr>
        <w:t>o</w:t>
      </w:r>
      <w:r w:rsidRPr="00FD3C72">
        <w:rPr>
          <w:rFonts w:asciiTheme="majorHAnsi" w:eastAsia="Arial" w:hAnsiTheme="majorHAnsi" w:cs="Arial"/>
          <w:spacing w:val="5"/>
          <w:sz w:val="22"/>
          <w:szCs w:val="22"/>
        </w:rPr>
        <w:t>n</w:t>
      </w:r>
      <w:r w:rsidRPr="00FD3C72">
        <w:rPr>
          <w:rFonts w:asciiTheme="majorHAnsi" w:eastAsia="Arial" w:hAnsiTheme="majorHAnsi" w:cs="Arial"/>
          <w:sz w:val="22"/>
          <w:szCs w:val="22"/>
        </w:rPr>
        <w:t>al</w:t>
      </w:r>
      <w:r w:rsidRPr="00FD3C72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FD3C72">
        <w:rPr>
          <w:rFonts w:asciiTheme="majorHAnsi" w:eastAsia="Arial" w:hAnsiTheme="majorHAnsi" w:cs="Arial"/>
          <w:spacing w:val="5"/>
          <w:w w:val="103"/>
          <w:sz w:val="22"/>
          <w:szCs w:val="22"/>
        </w:rPr>
        <w:t>S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p</w:t>
      </w:r>
      <w:r w:rsidRPr="00FD3C72">
        <w:rPr>
          <w:rFonts w:asciiTheme="majorHAnsi" w:eastAsia="Arial" w:hAnsiTheme="majorHAnsi" w:cs="Arial"/>
          <w:spacing w:val="5"/>
          <w:w w:val="102"/>
          <w:sz w:val="22"/>
          <w:szCs w:val="22"/>
        </w:rPr>
        <w:t>a</w:t>
      </w:r>
      <w:r w:rsidRPr="00FD3C72">
        <w:rPr>
          <w:rFonts w:asciiTheme="majorHAnsi" w:eastAsia="Arial" w:hAnsiTheme="majorHAnsi" w:cs="Arial"/>
          <w:w w:val="102"/>
          <w:sz w:val="22"/>
          <w:szCs w:val="22"/>
        </w:rPr>
        <w:t>ni</w:t>
      </w:r>
      <w:r w:rsidRPr="00FD3C72">
        <w:rPr>
          <w:rFonts w:asciiTheme="majorHAnsi" w:eastAsia="Arial" w:hAnsiTheme="majorHAnsi" w:cs="Arial"/>
          <w:spacing w:val="2"/>
          <w:w w:val="102"/>
          <w:sz w:val="22"/>
          <w:szCs w:val="22"/>
        </w:rPr>
        <w:t>sh</w:t>
      </w:r>
    </w:p>
    <w:sectPr w:rsidR="00692F50" w:rsidRPr="00FD3C72">
      <w:type w:val="continuous"/>
      <w:pgSz w:w="12240" w:h="15840"/>
      <w:pgMar w:top="900" w:right="84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2E47A5"/>
    <w:multiLevelType w:val="multilevel"/>
    <w:tmpl w:val="9676CD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50"/>
    <w:rsid w:val="00692F50"/>
    <w:rsid w:val="00FD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4:docId w14:val="2AB4B426"/>
  <w15:docId w15:val="{5FC11F75-304D-4E7D-B99C-822E57C6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2021-03-18T00:42:00Z</dcterms:created>
  <dcterms:modified xsi:type="dcterms:W3CDTF">2021-03-18T00:51:00Z</dcterms:modified>
</cp:coreProperties>
</file>